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A5EAE" w14:textId="77777777" w:rsidR="00B66454" w:rsidRPr="00143942" w:rsidRDefault="00B66454" w:rsidP="00B66454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65FEF60D" w14:textId="77777777" w:rsidR="00B66454" w:rsidRDefault="00B66454" w:rsidP="00B66454">
      <w:pPr>
        <w:ind w:right="5954"/>
        <w:rPr>
          <w:rFonts w:asciiTheme="minorHAnsi" w:hAnsiTheme="minorHAnsi" w:cstheme="minorHAnsi"/>
        </w:rPr>
      </w:pPr>
    </w:p>
    <w:p w14:paraId="01323D73" w14:textId="77777777" w:rsidR="00B66454" w:rsidRPr="00143942" w:rsidRDefault="00B66454" w:rsidP="00B66454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7F6C0764" w14:textId="77777777" w:rsidR="00B66454" w:rsidRPr="00143942" w:rsidRDefault="00B66454" w:rsidP="00B66454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6E648462" w14:textId="77777777" w:rsidR="00B66454" w:rsidRPr="00143942" w:rsidRDefault="00B66454" w:rsidP="00B66454">
      <w:pPr>
        <w:rPr>
          <w:rFonts w:asciiTheme="minorHAnsi" w:hAnsiTheme="minorHAnsi" w:cstheme="minorHAnsi"/>
          <w:u w:val="single"/>
        </w:rPr>
      </w:pPr>
    </w:p>
    <w:p w14:paraId="21378F20" w14:textId="77777777" w:rsidR="00B66454" w:rsidRPr="00143942" w:rsidRDefault="00B66454" w:rsidP="00B66454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6B7A8B46" w14:textId="77777777" w:rsidR="00B66454" w:rsidRPr="00143942" w:rsidRDefault="00B66454" w:rsidP="00B6645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73DF5AA" w14:textId="77777777" w:rsidR="00B66454" w:rsidRPr="00143942" w:rsidRDefault="00B66454" w:rsidP="00B66454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7F0650B2" w14:textId="77777777" w:rsidR="00B66454" w:rsidRDefault="00B66454" w:rsidP="00B66454">
      <w:pPr>
        <w:ind w:right="5953"/>
        <w:rPr>
          <w:b/>
          <w:sz w:val="24"/>
          <w:szCs w:val="24"/>
          <w:u w:val="single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BC91B35" w14:textId="77777777" w:rsidR="00524F71" w:rsidRDefault="00524F71" w:rsidP="00524F71">
      <w:pPr>
        <w:ind w:right="5953"/>
        <w:rPr>
          <w:b/>
          <w:sz w:val="24"/>
          <w:szCs w:val="24"/>
          <w:u w:val="single"/>
        </w:rPr>
      </w:pPr>
    </w:p>
    <w:p w14:paraId="0D257DD9" w14:textId="08FD244D" w:rsidR="00524F71" w:rsidRPr="00945E70" w:rsidRDefault="00524F71" w:rsidP="00524F71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945E70">
        <w:rPr>
          <w:rFonts w:asciiTheme="minorHAnsi" w:hAnsiTheme="minorHAnsi" w:cstheme="minorHAnsi"/>
          <w:b/>
          <w:sz w:val="28"/>
          <w:szCs w:val="28"/>
          <w:u w:val="single"/>
        </w:rPr>
        <w:t>Oświadczenie wykonawc</w:t>
      </w:r>
      <w:r w:rsidR="0097658C">
        <w:rPr>
          <w:rFonts w:asciiTheme="minorHAnsi" w:hAnsiTheme="minorHAnsi" w:cstheme="minorHAnsi"/>
          <w:b/>
          <w:sz w:val="28"/>
          <w:szCs w:val="28"/>
          <w:u w:val="single"/>
        </w:rPr>
        <w:t>y</w:t>
      </w:r>
      <w:r w:rsidRPr="00945E70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 xml:space="preserve">o przeprowadzeniu wizji lokalnej </w:t>
      </w:r>
      <w:r w:rsidRPr="00945E70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</w:p>
    <w:p w14:paraId="0978EF91" w14:textId="77777777" w:rsidR="00B66454" w:rsidRDefault="00B66454" w:rsidP="00B66454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64DC352F" w14:textId="77777777" w:rsidR="00A150BE" w:rsidRDefault="00A150BE" w:rsidP="00A150BE">
      <w:pPr>
        <w:jc w:val="center"/>
        <w:rPr>
          <w:rFonts w:ascii="Calibri" w:hAnsi="Calibri"/>
          <w:b/>
          <w:bCs/>
          <w:iCs/>
          <w:sz w:val="28"/>
          <w:szCs w:val="28"/>
        </w:rPr>
      </w:pPr>
      <w:r w:rsidRPr="00A150BE">
        <w:rPr>
          <w:rFonts w:ascii="Calibri" w:hAnsi="Calibri"/>
          <w:b/>
          <w:bCs/>
          <w:iCs/>
          <w:sz w:val="28"/>
          <w:szCs w:val="28"/>
        </w:rPr>
        <w:t xml:space="preserve">Modernizacja budynku ZDMiKP przy ul. Św. Floriana 18 w Bydgoszczy </w:t>
      </w:r>
    </w:p>
    <w:p w14:paraId="5E26A4B4" w14:textId="38FD34B7" w:rsidR="00A150BE" w:rsidRDefault="00A150BE" w:rsidP="00A150BE">
      <w:pPr>
        <w:jc w:val="center"/>
        <w:rPr>
          <w:rFonts w:ascii="Calibri" w:hAnsi="Calibri"/>
          <w:b/>
          <w:bCs/>
          <w:iCs/>
          <w:sz w:val="28"/>
          <w:szCs w:val="28"/>
        </w:rPr>
      </w:pPr>
      <w:r w:rsidRPr="00A150BE">
        <w:rPr>
          <w:rFonts w:ascii="Calibri" w:hAnsi="Calibri"/>
          <w:b/>
          <w:bCs/>
          <w:iCs/>
          <w:sz w:val="28"/>
          <w:szCs w:val="28"/>
        </w:rPr>
        <w:t>w systemie zaprojektuj i wybuduj</w:t>
      </w:r>
    </w:p>
    <w:p w14:paraId="01B20DF3" w14:textId="77777777" w:rsidR="00A150BE" w:rsidRPr="00A150BE" w:rsidRDefault="00A150BE" w:rsidP="00A150BE">
      <w:pPr>
        <w:jc w:val="center"/>
        <w:rPr>
          <w:rFonts w:ascii="Calibri" w:hAnsi="Calibri"/>
          <w:b/>
          <w:bCs/>
          <w:i/>
          <w:iCs/>
          <w:sz w:val="28"/>
          <w:szCs w:val="28"/>
        </w:rPr>
      </w:pPr>
    </w:p>
    <w:p w14:paraId="1E185248" w14:textId="77777777" w:rsidR="00B66454" w:rsidRPr="00CF7A0E" w:rsidRDefault="00B66454" w:rsidP="00B66454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>
        <w:rPr>
          <w:rFonts w:asciiTheme="minorHAnsi" w:hAnsiTheme="minorHAnsi" w:cstheme="minorHAnsi"/>
          <w:sz w:val="22"/>
          <w:szCs w:val="24"/>
        </w:rPr>
        <w:br/>
      </w:r>
      <w:r w:rsidRPr="00CF7A0E">
        <w:rPr>
          <w:rFonts w:asciiTheme="minorHAnsi" w:hAnsiTheme="minorHAnsi" w:cstheme="minorHAnsi"/>
          <w:sz w:val="22"/>
          <w:szCs w:val="24"/>
        </w:rPr>
        <w:t>co następuje:</w:t>
      </w:r>
    </w:p>
    <w:p w14:paraId="18328D83" w14:textId="666BA7B0" w:rsidR="00524F71" w:rsidRDefault="00524F71" w:rsidP="00CF7A0E">
      <w:pPr>
        <w:rPr>
          <w:rFonts w:asciiTheme="minorHAnsi" w:hAnsiTheme="minorHAnsi" w:cstheme="minorHAnsi"/>
          <w:b/>
        </w:rPr>
      </w:pPr>
    </w:p>
    <w:p w14:paraId="030F7637" w14:textId="23B860DD" w:rsidR="00EA1CFF" w:rsidRDefault="004332B3" w:rsidP="00EA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32B3">
        <w:rPr>
          <w:rFonts w:asciiTheme="minorHAnsi" w:hAnsiTheme="minorHAnsi" w:cstheme="minorHAnsi"/>
          <w:sz w:val="22"/>
          <w:szCs w:val="22"/>
        </w:rPr>
        <w:t>Oświadczamy, że w dniu ………………………… dokonaliśmy wizji lokalnej, celem przygotowania oferty i wyceny niniejszego zamówienia. Oświadczamy, że zapoznaliśmy się ze stanem technicznym obiektu, warunkami lokalnymi, dostępem do mediów oraz wszelkimi okolicznościami mogącymi mieć wpływ na koszty projektowania i realizacji robót. Potwierdzamy, że cena ryczałtowa podana w ofercie uwzględnia wszystkie uwarunkowania wynikające z przeprowadzonej wizji, a ryzyko niedoszacowania prac wynikające z braku rzetelnego sprawdzenia obiektu obciąża Wykonawcę.</w:t>
      </w:r>
    </w:p>
    <w:p w14:paraId="0336C904" w14:textId="77777777" w:rsidR="00EA1CFF" w:rsidRDefault="00EA1CFF" w:rsidP="00EA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CA584C" w14:textId="77777777" w:rsidR="00EA1CFF" w:rsidRDefault="00EA1CFF" w:rsidP="00EA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AA5523" w14:textId="77777777" w:rsidR="00EA1CFF" w:rsidRDefault="00EA1CFF" w:rsidP="00EA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9109BE" w14:textId="77777777" w:rsidR="00EA1CFF" w:rsidRDefault="00EA1CFF" w:rsidP="00EA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2F7252" w14:textId="77777777" w:rsidR="00EA1CFF" w:rsidRDefault="00EA1CFF" w:rsidP="00EA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41ABBF" w14:textId="77777777" w:rsidR="00EA1CFF" w:rsidRDefault="00EA1CFF" w:rsidP="00EA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66B73F" w14:textId="77777777" w:rsidR="00EA1CFF" w:rsidRPr="00661C21" w:rsidRDefault="00EA1CFF" w:rsidP="00EA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21B27AB" w14:textId="5E739087" w:rsidR="00095C4E" w:rsidRPr="00B66454" w:rsidRDefault="00B66454" w:rsidP="00B66454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i/>
        </w:rPr>
      </w:pPr>
      <w:r w:rsidRPr="00B66454">
        <w:rPr>
          <w:rFonts w:asciiTheme="minorHAnsi" w:hAnsiTheme="minorHAnsi" w:cstheme="minorHAnsi"/>
          <w:i/>
        </w:rPr>
        <w:t>Oświadczenie należy złożyć razem z ofertą</w:t>
      </w:r>
      <w:r w:rsidR="00095C4E" w:rsidRPr="00B66454">
        <w:rPr>
          <w:rFonts w:asciiTheme="minorHAnsi" w:hAnsiTheme="minorHAnsi" w:cstheme="minorHAnsi"/>
          <w:i/>
        </w:rPr>
        <w:t xml:space="preserve">. </w:t>
      </w:r>
    </w:p>
    <w:p w14:paraId="76CDB631" w14:textId="024E86A5" w:rsidR="00095C4E" w:rsidRPr="00B66454" w:rsidRDefault="0081432D" w:rsidP="00B66454">
      <w:pPr>
        <w:spacing w:after="120"/>
        <w:jc w:val="both"/>
        <w:rPr>
          <w:rFonts w:asciiTheme="minorHAnsi" w:hAnsiTheme="minorHAnsi" w:cstheme="minorHAnsi"/>
          <w:i/>
        </w:rPr>
      </w:pPr>
      <w:r w:rsidRPr="00B66454">
        <w:rPr>
          <w:rFonts w:asciiTheme="minorHAnsi" w:hAnsiTheme="minorHAnsi" w:cstheme="minorHAnsi"/>
          <w:i/>
        </w:rPr>
        <w:t>Oświadczenie</w:t>
      </w:r>
      <w:r w:rsidR="00095C4E" w:rsidRPr="00B66454">
        <w:rPr>
          <w:rFonts w:asciiTheme="minorHAnsi" w:hAnsiTheme="minorHAnsi" w:cstheme="minorHAnsi"/>
          <w:i/>
        </w:rPr>
        <w:t xml:space="preserve"> składa </w:t>
      </w:r>
      <w:r w:rsidR="00C24F9B" w:rsidRPr="00B66454">
        <w:rPr>
          <w:rFonts w:asciiTheme="minorHAnsi" w:hAnsiTheme="minorHAnsi" w:cstheme="minorHAnsi"/>
          <w:i/>
        </w:rPr>
        <w:t>przynajmniej jeden z wykonawców wspólnie ubiegających się o udzielenie zamówienia</w:t>
      </w:r>
      <w:r w:rsidR="00095C4E" w:rsidRPr="00B66454">
        <w:rPr>
          <w:rFonts w:asciiTheme="minorHAnsi" w:hAnsiTheme="minorHAnsi" w:cstheme="minorHAnsi"/>
          <w:i/>
        </w:rPr>
        <w:t>.</w:t>
      </w:r>
    </w:p>
    <w:p w14:paraId="21F42ABC" w14:textId="227DDA9A" w:rsidR="00524F71" w:rsidRPr="00B66454" w:rsidRDefault="00B66454" w:rsidP="00524F71">
      <w:pPr>
        <w:jc w:val="both"/>
        <w:rPr>
          <w:rFonts w:asciiTheme="minorHAnsi" w:hAnsiTheme="minorHAnsi" w:cstheme="minorHAnsi"/>
          <w:i/>
          <w:color w:val="FF0000"/>
        </w:rPr>
      </w:pPr>
      <w:r w:rsidRPr="00B66454">
        <w:rPr>
          <w:rFonts w:asciiTheme="minorHAnsi" w:hAnsiTheme="minorHAnsi" w:cstheme="minorHAnsi"/>
          <w:i/>
          <w:color w:val="FF0000"/>
        </w:rPr>
        <w:t>Oświadczenie sporządza się pod rygorem nieważności, w postaci elektronicznej i opatruje się kwalifikowanym podpisem elektronicznym, podpisem zaufanym lub podpisem osobistym</w:t>
      </w:r>
      <w:r w:rsidR="00524F71" w:rsidRPr="00B66454">
        <w:rPr>
          <w:rFonts w:asciiTheme="minorHAnsi" w:hAnsiTheme="minorHAnsi" w:cstheme="minorHAnsi"/>
          <w:i/>
          <w:color w:val="FF0000"/>
        </w:rPr>
        <w:t>.</w:t>
      </w:r>
    </w:p>
    <w:p w14:paraId="4CD3654B" w14:textId="77777777" w:rsidR="00095C4E" w:rsidRPr="00B66454" w:rsidRDefault="00095C4E" w:rsidP="00095C4E">
      <w:pPr>
        <w:jc w:val="both"/>
        <w:rPr>
          <w:rFonts w:asciiTheme="minorHAnsi" w:hAnsiTheme="minorHAnsi" w:cstheme="minorHAnsi"/>
          <w:i/>
        </w:rPr>
      </w:pPr>
    </w:p>
    <w:sectPr w:rsidR="00095C4E" w:rsidRPr="00B66454" w:rsidSect="00743127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DEAEF" w14:textId="77777777" w:rsidR="00EE3FBB" w:rsidRDefault="00EE3FBB">
      <w:r>
        <w:separator/>
      </w:r>
    </w:p>
  </w:endnote>
  <w:endnote w:type="continuationSeparator" w:id="0">
    <w:p w14:paraId="05983632" w14:textId="77777777" w:rsidR="00EE3FBB" w:rsidRDefault="00EE3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3243F" w14:textId="77777777" w:rsidR="00EE3FBB" w:rsidRDefault="00EE3FBB">
      <w:r>
        <w:separator/>
      </w:r>
    </w:p>
  </w:footnote>
  <w:footnote w:type="continuationSeparator" w:id="0">
    <w:p w14:paraId="0F7C6968" w14:textId="77777777" w:rsidR="00EE3FBB" w:rsidRDefault="00EE3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F33F" w14:textId="6D865831" w:rsidR="006F5D8C" w:rsidRPr="00B66454" w:rsidRDefault="00B66454" w:rsidP="004C676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rPr>
        <w:rFonts w:ascii="Calibri" w:hAnsi="Calibri"/>
        <w:szCs w:val="22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0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</w:t>
    </w:r>
    <w:r w:rsidR="00A150BE">
      <w:rPr>
        <w:rFonts w:ascii="Calibri" w:hAnsi="Calibri"/>
        <w:b/>
        <w:bCs/>
        <w:sz w:val="24"/>
        <w:szCs w:val="24"/>
      </w:rPr>
      <w:t>5</w:t>
    </w:r>
    <w:r w:rsidRPr="001B4C3B">
      <w:rPr>
        <w:rFonts w:ascii="Calibri" w:hAnsi="Calibri"/>
        <w:b/>
        <w:bCs/>
        <w:sz w:val="24"/>
        <w:szCs w:val="24"/>
      </w:rPr>
      <w:t>1.</w:t>
    </w:r>
    <w:r w:rsidR="00A150BE">
      <w:rPr>
        <w:rFonts w:ascii="Calibri" w:hAnsi="Calibri"/>
        <w:b/>
        <w:bCs/>
        <w:sz w:val="24"/>
        <w:szCs w:val="24"/>
      </w:rPr>
      <w:t>23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0"/>
    <w:r w:rsidR="00A150BE">
      <w:rPr>
        <w:rFonts w:ascii="Calibri" w:hAnsi="Calibri"/>
        <w:b/>
        <w:bCs/>
        <w:sz w:val="24"/>
        <w:szCs w:val="24"/>
      </w:rPr>
      <w:t>6</w:t>
    </w:r>
    <w:r w:rsidR="004769B1">
      <w:rPr>
        <w:rFonts w:ascii="Calibri" w:hAnsi="Calibri"/>
        <w:i/>
        <w:sz w:val="18"/>
      </w:rPr>
      <w:t xml:space="preserve">     </w:t>
    </w:r>
    <w:r w:rsidR="00865DF8">
      <w:rPr>
        <w:rFonts w:ascii="Calibri" w:hAnsi="Calibri"/>
        <w:i/>
        <w:sz w:val="18"/>
      </w:rPr>
      <w:t xml:space="preserve">       </w:t>
    </w:r>
    <w:r w:rsidR="004C6762" w:rsidRPr="00B66454">
      <w:rPr>
        <w:rFonts w:ascii="Calibri" w:hAnsi="Calibri"/>
        <w:i/>
        <w:szCs w:val="22"/>
      </w:rPr>
      <w:t xml:space="preserve">wzór oświadczenia o </w:t>
    </w:r>
    <w:r w:rsidR="00865DF8" w:rsidRPr="00B66454">
      <w:rPr>
        <w:rFonts w:ascii="Calibri" w:hAnsi="Calibri"/>
        <w:i/>
        <w:szCs w:val="22"/>
      </w:rPr>
      <w:t xml:space="preserve">przeprowadzeniu wizji lokalnej </w:t>
    </w:r>
    <w:r w:rsidR="004C6762" w:rsidRPr="00B66454">
      <w:rPr>
        <w:rFonts w:ascii="Calibri" w:hAnsi="Calibri"/>
        <w:i/>
        <w:szCs w:val="22"/>
      </w:rPr>
      <w:t xml:space="preserve"> </w:t>
    </w:r>
    <w:r>
      <w:rPr>
        <w:rFonts w:ascii="Calibri" w:hAnsi="Calibri"/>
        <w:i/>
        <w:iCs/>
      </w:rPr>
      <w:t xml:space="preserve">- </w:t>
    </w:r>
    <w:r w:rsidRPr="00D521DF">
      <w:rPr>
        <w:rFonts w:ascii="Calibri" w:hAnsi="Calibri"/>
        <w:i/>
        <w:iCs/>
      </w:rPr>
      <w:t xml:space="preserve"> załącznik Nr</w:t>
    </w:r>
    <w:r w:rsidR="00A150BE">
      <w:rPr>
        <w:rFonts w:ascii="Calibri" w:hAnsi="Calibri"/>
        <w:i/>
        <w:iCs/>
      </w:rPr>
      <w:t xml:space="preserve"> 3 </w:t>
    </w:r>
    <w:r w:rsidRPr="00D521DF">
      <w:rPr>
        <w:rFonts w:ascii="Calibri" w:hAnsi="Calibri"/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2519729">
    <w:abstractNumId w:val="11"/>
  </w:num>
  <w:num w:numId="2" w16cid:durableId="1414358478">
    <w:abstractNumId w:val="0"/>
  </w:num>
  <w:num w:numId="3" w16cid:durableId="1142233905">
    <w:abstractNumId w:val="13"/>
  </w:num>
  <w:num w:numId="4" w16cid:durableId="914625888">
    <w:abstractNumId w:val="15"/>
  </w:num>
  <w:num w:numId="5" w16cid:durableId="947353830">
    <w:abstractNumId w:val="9"/>
  </w:num>
  <w:num w:numId="6" w16cid:durableId="295109696">
    <w:abstractNumId w:val="17"/>
  </w:num>
  <w:num w:numId="7" w16cid:durableId="462845500">
    <w:abstractNumId w:val="25"/>
  </w:num>
  <w:num w:numId="8" w16cid:durableId="1363748851">
    <w:abstractNumId w:val="18"/>
  </w:num>
  <w:num w:numId="9" w16cid:durableId="790824453">
    <w:abstractNumId w:val="14"/>
  </w:num>
  <w:num w:numId="10" w16cid:durableId="1164205266">
    <w:abstractNumId w:val="22"/>
  </w:num>
  <w:num w:numId="11" w16cid:durableId="1490290462">
    <w:abstractNumId w:val="12"/>
  </w:num>
  <w:num w:numId="12" w16cid:durableId="1281036061">
    <w:abstractNumId w:val="20"/>
  </w:num>
  <w:num w:numId="13" w16cid:durableId="327294218">
    <w:abstractNumId w:val="23"/>
  </w:num>
  <w:num w:numId="14" w16cid:durableId="665859870">
    <w:abstractNumId w:val="7"/>
  </w:num>
  <w:num w:numId="15" w16cid:durableId="72091274">
    <w:abstractNumId w:val="21"/>
  </w:num>
  <w:num w:numId="16" w16cid:durableId="775176174">
    <w:abstractNumId w:val="16"/>
  </w:num>
  <w:num w:numId="17" w16cid:durableId="268780942">
    <w:abstractNumId w:val="24"/>
  </w:num>
  <w:num w:numId="18" w16cid:durableId="87662851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5A83"/>
    <w:rsid w:val="00057158"/>
    <w:rsid w:val="00060985"/>
    <w:rsid w:val="00061C0A"/>
    <w:rsid w:val="00067A1A"/>
    <w:rsid w:val="00070B20"/>
    <w:rsid w:val="0007138A"/>
    <w:rsid w:val="00073A74"/>
    <w:rsid w:val="000774FF"/>
    <w:rsid w:val="0008310C"/>
    <w:rsid w:val="00084D7A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1648"/>
    <w:rsid w:val="000F2254"/>
    <w:rsid w:val="000F5667"/>
    <w:rsid w:val="000F59A7"/>
    <w:rsid w:val="000F7AAB"/>
    <w:rsid w:val="00101B4A"/>
    <w:rsid w:val="001034DE"/>
    <w:rsid w:val="00111684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00D9"/>
    <w:rsid w:val="00151F80"/>
    <w:rsid w:val="001553C8"/>
    <w:rsid w:val="001603DF"/>
    <w:rsid w:val="0016547A"/>
    <w:rsid w:val="0016589F"/>
    <w:rsid w:val="001708A9"/>
    <w:rsid w:val="001708E7"/>
    <w:rsid w:val="00170E24"/>
    <w:rsid w:val="001727F1"/>
    <w:rsid w:val="00173F93"/>
    <w:rsid w:val="001760B5"/>
    <w:rsid w:val="00176F24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C794D"/>
    <w:rsid w:val="001D1108"/>
    <w:rsid w:val="001D2081"/>
    <w:rsid w:val="001D48D0"/>
    <w:rsid w:val="001D5C7C"/>
    <w:rsid w:val="001D695F"/>
    <w:rsid w:val="001D7A92"/>
    <w:rsid w:val="001E0B1F"/>
    <w:rsid w:val="001E4C22"/>
    <w:rsid w:val="001E74B3"/>
    <w:rsid w:val="001E7937"/>
    <w:rsid w:val="001E7DCA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2700A"/>
    <w:rsid w:val="00227A74"/>
    <w:rsid w:val="00231556"/>
    <w:rsid w:val="00241B66"/>
    <w:rsid w:val="00242F30"/>
    <w:rsid w:val="00263BF1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6771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D7DBD"/>
    <w:rsid w:val="002E3445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13562"/>
    <w:rsid w:val="0031496E"/>
    <w:rsid w:val="00317F78"/>
    <w:rsid w:val="00320E9D"/>
    <w:rsid w:val="003223E5"/>
    <w:rsid w:val="00325AFD"/>
    <w:rsid w:val="0033043C"/>
    <w:rsid w:val="0033381E"/>
    <w:rsid w:val="003372AE"/>
    <w:rsid w:val="00340F4C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65AC"/>
    <w:rsid w:val="003867E7"/>
    <w:rsid w:val="00386AD9"/>
    <w:rsid w:val="00394631"/>
    <w:rsid w:val="003A06EA"/>
    <w:rsid w:val="003A1B1A"/>
    <w:rsid w:val="003A26E2"/>
    <w:rsid w:val="003A6866"/>
    <w:rsid w:val="003A70C1"/>
    <w:rsid w:val="003A7600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E3FAC"/>
    <w:rsid w:val="003F6B45"/>
    <w:rsid w:val="003F6F72"/>
    <w:rsid w:val="0040661C"/>
    <w:rsid w:val="0040699D"/>
    <w:rsid w:val="004078F8"/>
    <w:rsid w:val="00414281"/>
    <w:rsid w:val="0042056E"/>
    <w:rsid w:val="0042742F"/>
    <w:rsid w:val="004332B3"/>
    <w:rsid w:val="004513BA"/>
    <w:rsid w:val="0045288A"/>
    <w:rsid w:val="00455838"/>
    <w:rsid w:val="004601BD"/>
    <w:rsid w:val="00462733"/>
    <w:rsid w:val="0046288C"/>
    <w:rsid w:val="00464D59"/>
    <w:rsid w:val="004672BC"/>
    <w:rsid w:val="004769B1"/>
    <w:rsid w:val="00477B63"/>
    <w:rsid w:val="00481081"/>
    <w:rsid w:val="00483373"/>
    <w:rsid w:val="00483439"/>
    <w:rsid w:val="00492B1F"/>
    <w:rsid w:val="004935E6"/>
    <w:rsid w:val="0049393F"/>
    <w:rsid w:val="004A089C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692B"/>
    <w:rsid w:val="0050330D"/>
    <w:rsid w:val="00504B3D"/>
    <w:rsid w:val="00510EA7"/>
    <w:rsid w:val="005165EE"/>
    <w:rsid w:val="005166FD"/>
    <w:rsid w:val="00517DBB"/>
    <w:rsid w:val="005206FF"/>
    <w:rsid w:val="00520A7A"/>
    <w:rsid w:val="005220D4"/>
    <w:rsid w:val="00522443"/>
    <w:rsid w:val="00524F71"/>
    <w:rsid w:val="00525DA9"/>
    <w:rsid w:val="00527325"/>
    <w:rsid w:val="0052760D"/>
    <w:rsid w:val="0052790D"/>
    <w:rsid w:val="00531D2C"/>
    <w:rsid w:val="00540A66"/>
    <w:rsid w:val="005425F0"/>
    <w:rsid w:val="005465A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10C8B"/>
    <w:rsid w:val="00621CA6"/>
    <w:rsid w:val="00624FFF"/>
    <w:rsid w:val="00625781"/>
    <w:rsid w:val="00627DDD"/>
    <w:rsid w:val="006310BB"/>
    <w:rsid w:val="0063512A"/>
    <w:rsid w:val="00635B05"/>
    <w:rsid w:val="006408BC"/>
    <w:rsid w:val="006417C2"/>
    <w:rsid w:val="0064210A"/>
    <w:rsid w:val="0064369E"/>
    <w:rsid w:val="00643744"/>
    <w:rsid w:val="00644240"/>
    <w:rsid w:val="0065258F"/>
    <w:rsid w:val="006531A2"/>
    <w:rsid w:val="00655549"/>
    <w:rsid w:val="00655AB5"/>
    <w:rsid w:val="00655D40"/>
    <w:rsid w:val="00656977"/>
    <w:rsid w:val="00660A45"/>
    <w:rsid w:val="00661C21"/>
    <w:rsid w:val="00666D36"/>
    <w:rsid w:val="00667596"/>
    <w:rsid w:val="0067046A"/>
    <w:rsid w:val="0068258E"/>
    <w:rsid w:val="0068349F"/>
    <w:rsid w:val="006841C9"/>
    <w:rsid w:val="0069012D"/>
    <w:rsid w:val="006911D3"/>
    <w:rsid w:val="006913D1"/>
    <w:rsid w:val="00692D41"/>
    <w:rsid w:val="006955C9"/>
    <w:rsid w:val="006975BB"/>
    <w:rsid w:val="006A023A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14CB"/>
    <w:rsid w:val="00704835"/>
    <w:rsid w:val="00706469"/>
    <w:rsid w:val="0071193B"/>
    <w:rsid w:val="00713086"/>
    <w:rsid w:val="007132B7"/>
    <w:rsid w:val="00713AB2"/>
    <w:rsid w:val="0071430C"/>
    <w:rsid w:val="00717737"/>
    <w:rsid w:val="00720CDB"/>
    <w:rsid w:val="00721B99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60CB"/>
    <w:rsid w:val="007577D4"/>
    <w:rsid w:val="00763D2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0750"/>
    <w:rsid w:val="007B3008"/>
    <w:rsid w:val="007B5A4E"/>
    <w:rsid w:val="007B5F01"/>
    <w:rsid w:val="007B7530"/>
    <w:rsid w:val="007C7487"/>
    <w:rsid w:val="007C7B59"/>
    <w:rsid w:val="007D41DF"/>
    <w:rsid w:val="007D4489"/>
    <w:rsid w:val="007E2426"/>
    <w:rsid w:val="007E433C"/>
    <w:rsid w:val="007E525F"/>
    <w:rsid w:val="007F0764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26C7"/>
    <w:rsid w:val="0081432D"/>
    <w:rsid w:val="008212AE"/>
    <w:rsid w:val="008223E8"/>
    <w:rsid w:val="00834D07"/>
    <w:rsid w:val="0083589A"/>
    <w:rsid w:val="008408E1"/>
    <w:rsid w:val="008418BB"/>
    <w:rsid w:val="00844707"/>
    <w:rsid w:val="008452FC"/>
    <w:rsid w:val="00846A74"/>
    <w:rsid w:val="00853137"/>
    <w:rsid w:val="00854C93"/>
    <w:rsid w:val="0086489A"/>
    <w:rsid w:val="008649AF"/>
    <w:rsid w:val="00865DF8"/>
    <w:rsid w:val="0086629F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1E0B"/>
    <w:rsid w:val="008B3097"/>
    <w:rsid w:val="008B52A9"/>
    <w:rsid w:val="008B54C1"/>
    <w:rsid w:val="008B6672"/>
    <w:rsid w:val="008B7CE7"/>
    <w:rsid w:val="008B7FCB"/>
    <w:rsid w:val="008C39CB"/>
    <w:rsid w:val="008C3C67"/>
    <w:rsid w:val="008C53C7"/>
    <w:rsid w:val="008C7F6C"/>
    <w:rsid w:val="008D57BF"/>
    <w:rsid w:val="008D58E2"/>
    <w:rsid w:val="008D6F45"/>
    <w:rsid w:val="008E1D1D"/>
    <w:rsid w:val="008F0244"/>
    <w:rsid w:val="008F1C36"/>
    <w:rsid w:val="008F2E1E"/>
    <w:rsid w:val="008F33AA"/>
    <w:rsid w:val="008F3EB1"/>
    <w:rsid w:val="008F5C72"/>
    <w:rsid w:val="009050E2"/>
    <w:rsid w:val="00907CDA"/>
    <w:rsid w:val="00922E4E"/>
    <w:rsid w:val="00923E48"/>
    <w:rsid w:val="00927127"/>
    <w:rsid w:val="009356DC"/>
    <w:rsid w:val="00936DD5"/>
    <w:rsid w:val="0094502F"/>
    <w:rsid w:val="00946C6B"/>
    <w:rsid w:val="00947EFB"/>
    <w:rsid w:val="00954564"/>
    <w:rsid w:val="00961EE5"/>
    <w:rsid w:val="00967690"/>
    <w:rsid w:val="00967979"/>
    <w:rsid w:val="00970DEF"/>
    <w:rsid w:val="00971A58"/>
    <w:rsid w:val="009728BC"/>
    <w:rsid w:val="0097658C"/>
    <w:rsid w:val="00980EFC"/>
    <w:rsid w:val="00986F7A"/>
    <w:rsid w:val="0099044D"/>
    <w:rsid w:val="00990D02"/>
    <w:rsid w:val="0099477F"/>
    <w:rsid w:val="009A33F9"/>
    <w:rsid w:val="009A5076"/>
    <w:rsid w:val="009A60E0"/>
    <w:rsid w:val="009A67AE"/>
    <w:rsid w:val="009B007F"/>
    <w:rsid w:val="009B1D55"/>
    <w:rsid w:val="009B45EB"/>
    <w:rsid w:val="009B5DD3"/>
    <w:rsid w:val="009B6418"/>
    <w:rsid w:val="009C1B33"/>
    <w:rsid w:val="009C1C71"/>
    <w:rsid w:val="009C2433"/>
    <w:rsid w:val="009C5530"/>
    <w:rsid w:val="009C72B9"/>
    <w:rsid w:val="009D0F9C"/>
    <w:rsid w:val="009D43FD"/>
    <w:rsid w:val="009E0261"/>
    <w:rsid w:val="009E2BC3"/>
    <w:rsid w:val="009F2AEE"/>
    <w:rsid w:val="009F4EFC"/>
    <w:rsid w:val="009F50B0"/>
    <w:rsid w:val="009F65E3"/>
    <w:rsid w:val="00A06CFA"/>
    <w:rsid w:val="00A13009"/>
    <w:rsid w:val="00A13156"/>
    <w:rsid w:val="00A150BE"/>
    <w:rsid w:val="00A2049D"/>
    <w:rsid w:val="00A26D37"/>
    <w:rsid w:val="00A31C70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29F5"/>
    <w:rsid w:val="00AB5D75"/>
    <w:rsid w:val="00AB7C31"/>
    <w:rsid w:val="00AB7C3D"/>
    <w:rsid w:val="00AC05AC"/>
    <w:rsid w:val="00AC0EDD"/>
    <w:rsid w:val="00AC15F1"/>
    <w:rsid w:val="00AD198B"/>
    <w:rsid w:val="00AD350D"/>
    <w:rsid w:val="00AD444C"/>
    <w:rsid w:val="00AE03A7"/>
    <w:rsid w:val="00AE1622"/>
    <w:rsid w:val="00AE536D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11337"/>
    <w:rsid w:val="00B1690E"/>
    <w:rsid w:val="00B20228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56D01"/>
    <w:rsid w:val="00B635BA"/>
    <w:rsid w:val="00B66454"/>
    <w:rsid w:val="00B70CF0"/>
    <w:rsid w:val="00B71D87"/>
    <w:rsid w:val="00B73CBE"/>
    <w:rsid w:val="00B8235B"/>
    <w:rsid w:val="00B90899"/>
    <w:rsid w:val="00B91C9C"/>
    <w:rsid w:val="00BA13DE"/>
    <w:rsid w:val="00BA2CDD"/>
    <w:rsid w:val="00BA36E0"/>
    <w:rsid w:val="00BA3D61"/>
    <w:rsid w:val="00BA4147"/>
    <w:rsid w:val="00BA58D7"/>
    <w:rsid w:val="00BA6BFC"/>
    <w:rsid w:val="00BA711E"/>
    <w:rsid w:val="00BA7FC1"/>
    <w:rsid w:val="00BB0B62"/>
    <w:rsid w:val="00BB0DEE"/>
    <w:rsid w:val="00BB1C8D"/>
    <w:rsid w:val="00BC44A6"/>
    <w:rsid w:val="00BC570E"/>
    <w:rsid w:val="00BD5722"/>
    <w:rsid w:val="00BE1920"/>
    <w:rsid w:val="00BE1AEA"/>
    <w:rsid w:val="00BE2EAD"/>
    <w:rsid w:val="00BE2F08"/>
    <w:rsid w:val="00BF4413"/>
    <w:rsid w:val="00BF55A7"/>
    <w:rsid w:val="00BF5712"/>
    <w:rsid w:val="00BF669F"/>
    <w:rsid w:val="00BF7621"/>
    <w:rsid w:val="00BF7911"/>
    <w:rsid w:val="00C04760"/>
    <w:rsid w:val="00C11274"/>
    <w:rsid w:val="00C11CB5"/>
    <w:rsid w:val="00C11FCF"/>
    <w:rsid w:val="00C13D11"/>
    <w:rsid w:val="00C15064"/>
    <w:rsid w:val="00C221D9"/>
    <w:rsid w:val="00C23CFA"/>
    <w:rsid w:val="00C24F9B"/>
    <w:rsid w:val="00C25F7A"/>
    <w:rsid w:val="00C327E0"/>
    <w:rsid w:val="00C35273"/>
    <w:rsid w:val="00C36139"/>
    <w:rsid w:val="00C37CB1"/>
    <w:rsid w:val="00C434E9"/>
    <w:rsid w:val="00C47E38"/>
    <w:rsid w:val="00C55A47"/>
    <w:rsid w:val="00C56020"/>
    <w:rsid w:val="00C56B4F"/>
    <w:rsid w:val="00C60155"/>
    <w:rsid w:val="00C610AC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554C"/>
    <w:rsid w:val="00C970A4"/>
    <w:rsid w:val="00CA533D"/>
    <w:rsid w:val="00CA6236"/>
    <w:rsid w:val="00CA7760"/>
    <w:rsid w:val="00CB6A08"/>
    <w:rsid w:val="00CC1110"/>
    <w:rsid w:val="00CC11FC"/>
    <w:rsid w:val="00CC1564"/>
    <w:rsid w:val="00CC38D0"/>
    <w:rsid w:val="00CC5EDF"/>
    <w:rsid w:val="00CC62BA"/>
    <w:rsid w:val="00CC69EF"/>
    <w:rsid w:val="00CD06B5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03A5"/>
    <w:rsid w:val="00D0159B"/>
    <w:rsid w:val="00D032A6"/>
    <w:rsid w:val="00D03711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2602"/>
    <w:rsid w:val="00D3392D"/>
    <w:rsid w:val="00D35EC8"/>
    <w:rsid w:val="00D373A0"/>
    <w:rsid w:val="00D40629"/>
    <w:rsid w:val="00D4095D"/>
    <w:rsid w:val="00D43AAD"/>
    <w:rsid w:val="00D45FE1"/>
    <w:rsid w:val="00D54A47"/>
    <w:rsid w:val="00D6203B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A6E03"/>
    <w:rsid w:val="00DB0CFA"/>
    <w:rsid w:val="00DC1798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28C4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23273"/>
    <w:rsid w:val="00E2512C"/>
    <w:rsid w:val="00E25959"/>
    <w:rsid w:val="00E26306"/>
    <w:rsid w:val="00E303F2"/>
    <w:rsid w:val="00E31CFB"/>
    <w:rsid w:val="00E32599"/>
    <w:rsid w:val="00E460E8"/>
    <w:rsid w:val="00E46A48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6ED2"/>
    <w:rsid w:val="00E7711C"/>
    <w:rsid w:val="00E7757D"/>
    <w:rsid w:val="00E82DA9"/>
    <w:rsid w:val="00E830CC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1CFF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664"/>
    <w:rsid w:val="00ED3F39"/>
    <w:rsid w:val="00EE0CB5"/>
    <w:rsid w:val="00EE179A"/>
    <w:rsid w:val="00EE3FBB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52DC"/>
    <w:rsid w:val="00F201E6"/>
    <w:rsid w:val="00F31E36"/>
    <w:rsid w:val="00F31FBC"/>
    <w:rsid w:val="00F3300E"/>
    <w:rsid w:val="00F3733D"/>
    <w:rsid w:val="00F436A7"/>
    <w:rsid w:val="00F45814"/>
    <w:rsid w:val="00F51F1E"/>
    <w:rsid w:val="00F5249F"/>
    <w:rsid w:val="00F54F21"/>
    <w:rsid w:val="00F609F4"/>
    <w:rsid w:val="00F673D0"/>
    <w:rsid w:val="00F71094"/>
    <w:rsid w:val="00F715F6"/>
    <w:rsid w:val="00F7198A"/>
    <w:rsid w:val="00F71CF6"/>
    <w:rsid w:val="00F73BB9"/>
    <w:rsid w:val="00F75DAE"/>
    <w:rsid w:val="00F77D86"/>
    <w:rsid w:val="00F9029B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9A1409"/>
  <w15:docId w15:val="{088A4354-2164-4C5B-A19C-F40B4A04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Alicja Kruszczynska</cp:lastModifiedBy>
  <cp:revision>2</cp:revision>
  <cp:lastPrinted>2023-10-12T08:26:00Z</cp:lastPrinted>
  <dcterms:created xsi:type="dcterms:W3CDTF">2026-03-26T07:49:00Z</dcterms:created>
  <dcterms:modified xsi:type="dcterms:W3CDTF">2026-03-26T07:49:00Z</dcterms:modified>
</cp:coreProperties>
</file>